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64243" w14:textId="243AE7B3" w:rsidR="003B425F" w:rsidRDefault="003B425F">
      <w:pPr>
        <w:jc w:val="both"/>
      </w:pPr>
      <w:r>
        <w:t xml:space="preserve">Załącznik nr </w:t>
      </w:r>
      <w:r w:rsidR="00CC0584">
        <w:t>3</w:t>
      </w:r>
      <w:r>
        <w:t xml:space="preserve"> do zapytania ofertowego</w:t>
      </w:r>
    </w:p>
    <w:p w14:paraId="22D8CF7F" w14:textId="76E9DB13" w:rsidR="003B425F" w:rsidRDefault="00A0429A">
      <w:pPr>
        <w:jc w:val="right"/>
      </w:pPr>
      <w:r>
        <w:t>…………………</w:t>
      </w:r>
      <w:r w:rsidR="003B425F">
        <w:t>, dnia ..................................</w:t>
      </w:r>
    </w:p>
    <w:p w14:paraId="729CF5BA" w14:textId="77777777" w:rsidR="003B425F" w:rsidRPr="00C779E6" w:rsidRDefault="003B425F">
      <w:pPr>
        <w:jc w:val="both"/>
        <w:rPr>
          <w:color w:val="BFBFBF" w:themeColor="background1" w:themeShade="BF"/>
        </w:rPr>
      </w:pPr>
      <w:r w:rsidRPr="00C779E6">
        <w:rPr>
          <w:color w:val="BFBFBF" w:themeColor="background1" w:themeShade="BF"/>
        </w:rPr>
        <w:t>pieczęć wykonawcy</w:t>
      </w:r>
    </w:p>
    <w:p w14:paraId="0A8BE26D" w14:textId="77777777" w:rsidR="003B425F" w:rsidRDefault="003B425F">
      <w:pPr>
        <w:jc w:val="both"/>
      </w:pPr>
    </w:p>
    <w:p w14:paraId="16BAFBB9" w14:textId="77777777" w:rsidR="00C779E6" w:rsidRDefault="00C779E6">
      <w:pPr>
        <w:jc w:val="both"/>
      </w:pPr>
    </w:p>
    <w:p w14:paraId="337A1AD5" w14:textId="5E3BD682" w:rsidR="003B425F" w:rsidRDefault="003B425F">
      <w:pPr>
        <w:jc w:val="both"/>
      </w:pPr>
      <w:r>
        <w:t xml:space="preserve">Znak sprawy </w:t>
      </w:r>
      <w:r w:rsidR="00BD3F66">
        <w:t>50</w:t>
      </w:r>
      <w:r w:rsidR="00BD755A">
        <w:t>9</w:t>
      </w:r>
      <w:r w:rsidR="004806E3">
        <w:t>’</w:t>
      </w:r>
      <w:r w:rsidR="000C0C4F">
        <w:t>/</w:t>
      </w:r>
      <w:r w:rsidR="00EF0D4E">
        <w:t>ZP/2</w:t>
      </w:r>
      <w:r w:rsidR="000C371B">
        <w:t>6</w:t>
      </w:r>
    </w:p>
    <w:p w14:paraId="6E642FCC" w14:textId="77777777" w:rsidR="003B425F" w:rsidRDefault="003B425F">
      <w:pPr>
        <w:jc w:val="both"/>
      </w:pPr>
    </w:p>
    <w:p w14:paraId="148A9DD2" w14:textId="77777777" w:rsidR="003B425F" w:rsidRDefault="003B425F" w:rsidP="00D07846">
      <w:pPr>
        <w:spacing w:after="240"/>
        <w:jc w:val="center"/>
      </w:pPr>
      <w:r>
        <w:rPr>
          <w:b/>
        </w:rPr>
        <w:t>FORMULARZ OFERTY</w:t>
      </w:r>
    </w:p>
    <w:p w14:paraId="1A094D20" w14:textId="7CD8292C" w:rsidR="002B7D17" w:rsidRDefault="003B425F" w:rsidP="009509C2">
      <w:pPr>
        <w:jc w:val="center"/>
      </w:pPr>
      <w:r>
        <w:t xml:space="preserve">na wykonanie </w:t>
      </w:r>
      <w:r w:rsidR="0054295D">
        <w:t>p</w:t>
      </w:r>
      <w:r w:rsidR="0054295D" w:rsidRPr="00D815E1">
        <w:t>rzegląd</w:t>
      </w:r>
      <w:r w:rsidR="0054295D">
        <w:t>u</w:t>
      </w:r>
      <w:r w:rsidR="0054295D" w:rsidRPr="00D815E1">
        <w:t xml:space="preserve"> techniczn</w:t>
      </w:r>
      <w:r w:rsidR="0054295D">
        <w:t>ego</w:t>
      </w:r>
      <w:r w:rsidR="0054295D" w:rsidRPr="00D815E1">
        <w:t xml:space="preserve"> </w:t>
      </w:r>
      <w:r w:rsidR="00BD755A">
        <w:t>strategicznych</w:t>
      </w:r>
      <w:r w:rsidR="00172124" w:rsidRPr="00172124">
        <w:t xml:space="preserve"> urządzeń medycznych - Maj</w:t>
      </w:r>
    </w:p>
    <w:p w14:paraId="25EDEB7E" w14:textId="64A7F25A" w:rsidR="003B425F" w:rsidRDefault="003B425F" w:rsidP="009509C2">
      <w:pPr>
        <w:jc w:val="center"/>
      </w:pPr>
      <w:r>
        <w:t>(nazwa i rodzaj zamówienia)</w:t>
      </w:r>
    </w:p>
    <w:p w14:paraId="33700BC7" w14:textId="77777777" w:rsidR="003B425F" w:rsidRDefault="003B425F">
      <w:pPr>
        <w:jc w:val="both"/>
      </w:pPr>
    </w:p>
    <w:p w14:paraId="6C80A450" w14:textId="77777777" w:rsidR="00720157" w:rsidRDefault="00720157">
      <w:pPr>
        <w:jc w:val="both"/>
      </w:pPr>
    </w:p>
    <w:p w14:paraId="1E2C74CB" w14:textId="77777777" w:rsidR="003B425F" w:rsidRDefault="003B425F">
      <w:pPr>
        <w:numPr>
          <w:ilvl w:val="0"/>
          <w:numId w:val="1"/>
        </w:numPr>
        <w:tabs>
          <w:tab w:val="left" w:pos="720"/>
        </w:tabs>
        <w:jc w:val="both"/>
      </w:pPr>
      <w:r>
        <w:t>Nazwa i adres Zamawiającego</w:t>
      </w:r>
    </w:p>
    <w:p w14:paraId="2A896098" w14:textId="77777777" w:rsidR="00EF0D4E" w:rsidRDefault="00EF0D4E" w:rsidP="00EF0D4E">
      <w:pPr>
        <w:ind w:firstLine="708"/>
        <w:jc w:val="both"/>
      </w:pPr>
      <w:r>
        <w:t>MIĘDZYLESKI SZPITAL SPECJALISTYCZNY W WARSZAWIE</w:t>
      </w:r>
    </w:p>
    <w:p w14:paraId="734B80AE" w14:textId="77777777" w:rsidR="00EF0D4E" w:rsidRDefault="00EF0D4E" w:rsidP="00EF0D4E">
      <w:pPr>
        <w:ind w:firstLine="708"/>
        <w:jc w:val="both"/>
      </w:pPr>
      <w:r>
        <w:t xml:space="preserve">Ul. Bursztynowa 2, </w:t>
      </w:r>
    </w:p>
    <w:p w14:paraId="32948EC5" w14:textId="77777777" w:rsidR="00EF0D4E" w:rsidRDefault="00EF0D4E" w:rsidP="00EF0D4E">
      <w:pPr>
        <w:ind w:firstLine="708"/>
        <w:jc w:val="both"/>
      </w:pPr>
      <w:r>
        <w:t>04-749 Warszawa,</w:t>
      </w:r>
    </w:p>
    <w:p w14:paraId="0835E347" w14:textId="77777777" w:rsidR="00EF0D4E" w:rsidRDefault="00EF0D4E" w:rsidP="00EF0D4E">
      <w:pPr>
        <w:ind w:firstLine="708"/>
        <w:jc w:val="both"/>
      </w:pPr>
      <w:r>
        <w:t>NIP: 952-17-89-325</w:t>
      </w:r>
    </w:p>
    <w:p w14:paraId="165CC7C1" w14:textId="77777777" w:rsidR="00EF0D4E" w:rsidRDefault="00EF0D4E" w:rsidP="00EF0D4E">
      <w:pPr>
        <w:ind w:firstLine="708"/>
        <w:jc w:val="both"/>
      </w:pPr>
      <w:r>
        <w:t>REGON: 01 06 69 853</w:t>
      </w:r>
    </w:p>
    <w:p w14:paraId="0067E9FE" w14:textId="77777777" w:rsidR="003B425F" w:rsidRDefault="00EF0D4E" w:rsidP="00EF0D4E">
      <w:pPr>
        <w:ind w:firstLine="708"/>
        <w:jc w:val="both"/>
      </w:pPr>
      <w:r>
        <w:t>KRS: 0000080872</w:t>
      </w:r>
    </w:p>
    <w:p w14:paraId="6712E94E" w14:textId="77777777" w:rsidR="00720157" w:rsidRDefault="00720157" w:rsidP="00BD3F66">
      <w:pPr>
        <w:jc w:val="both"/>
      </w:pPr>
    </w:p>
    <w:p w14:paraId="5B8D5550" w14:textId="77777777" w:rsidR="003B425F" w:rsidRDefault="003B425F">
      <w:pPr>
        <w:numPr>
          <w:ilvl w:val="0"/>
          <w:numId w:val="2"/>
        </w:numPr>
        <w:tabs>
          <w:tab w:val="left" w:pos="720"/>
        </w:tabs>
        <w:jc w:val="both"/>
      </w:pPr>
      <w:r>
        <w:t>Opis przedmiotu zamówienia</w:t>
      </w:r>
    </w:p>
    <w:p w14:paraId="4AB2A754" w14:textId="1BC75529" w:rsidR="004E2BC6" w:rsidRDefault="00C332D5" w:rsidP="00A55A92">
      <w:pPr>
        <w:ind w:left="708"/>
        <w:rPr>
          <w:rFonts w:cs="Arial"/>
          <w:lang w:eastAsia="pl-PL"/>
        </w:rPr>
      </w:pPr>
      <w:r w:rsidRPr="00C332D5">
        <w:t>1.</w:t>
      </w:r>
      <w:r w:rsidR="003E156E">
        <w:t xml:space="preserve"> </w:t>
      </w:r>
      <w:r w:rsidR="00172124" w:rsidRPr="00172124">
        <w:t>Przegląd techniczny urządzeń medycznych - Maj</w:t>
      </w:r>
    </w:p>
    <w:p w14:paraId="2C55DC20" w14:textId="1EA8BEF6" w:rsidR="00F33556" w:rsidRDefault="00C779E6" w:rsidP="00A55A92">
      <w:pPr>
        <w:ind w:left="708"/>
      </w:pPr>
      <w:r>
        <w:t>a)</w:t>
      </w:r>
      <w:r w:rsidR="00F33556">
        <w:t xml:space="preserve"> Zadanie:</w:t>
      </w:r>
      <w:r>
        <w:t xml:space="preserve"> </w:t>
      </w:r>
      <w:r w:rsidR="008A0EDB">
        <w:t>…………………</w:t>
      </w:r>
    </w:p>
    <w:p w14:paraId="799CC6AF" w14:textId="46E43132" w:rsidR="003B425F" w:rsidRDefault="00F33556" w:rsidP="00AA5DAB">
      <w:pPr>
        <w:ind w:left="708"/>
        <w:jc w:val="both"/>
      </w:pPr>
      <w:r>
        <w:t xml:space="preserve">b) </w:t>
      </w:r>
      <w:r w:rsidR="003B425F">
        <w:t xml:space="preserve">termin wykonania </w:t>
      </w:r>
      <w:r w:rsidR="00E20FD6">
        <w:t>usługi</w:t>
      </w:r>
      <w:r w:rsidR="003B425F">
        <w:t xml:space="preserve">: </w:t>
      </w:r>
      <w:r w:rsidR="007B7319">
        <w:t>……</w:t>
      </w:r>
      <w:r w:rsidR="00CA4C2D">
        <w:t xml:space="preserve"> dni</w:t>
      </w:r>
    </w:p>
    <w:p w14:paraId="0E7F2442" w14:textId="3A7EA88D" w:rsidR="003B425F" w:rsidRDefault="003B425F">
      <w:pPr>
        <w:jc w:val="both"/>
      </w:pPr>
      <w:r>
        <w:tab/>
      </w:r>
      <w:r w:rsidR="00F33556">
        <w:t>c</w:t>
      </w:r>
      <w:r>
        <w:t>) okres gwarancji:........................................................</w:t>
      </w:r>
    </w:p>
    <w:p w14:paraId="3E9EB50B" w14:textId="4762E2A9" w:rsidR="003B425F" w:rsidRDefault="003B425F">
      <w:pPr>
        <w:jc w:val="both"/>
      </w:pPr>
      <w:r>
        <w:tab/>
      </w:r>
      <w:r w:rsidR="00F33556">
        <w:t>e</w:t>
      </w:r>
      <w:r>
        <w:t xml:space="preserve">) warunki płatności: </w:t>
      </w:r>
      <w:r w:rsidR="000D0AFF">
        <w:t>30</w:t>
      </w:r>
      <w:r w:rsidR="00764ECE">
        <w:t xml:space="preserve"> dni</w:t>
      </w:r>
    </w:p>
    <w:p w14:paraId="69944242" w14:textId="4CA9EB48" w:rsidR="003B425F" w:rsidRDefault="003B425F">
      <w:pPr>
        <w:jc w:val="both"/>
      </w:pPr>
      <w:r>
        <w:tab/>
      </w:r>
      <w:r w:rsidR="00F33556">
        <w:t>f</w:t>
      </w:r>
      <w:r>
        <w:t>) ..................................................................................</w:t>
      </w:r>
    </w:p>
    <w:p w14:paraId="6BFD4ED1" w14:textId="6DD58C42" w:rsidR="003B425F" w:rsidRDefault="003B425F">
      <w:pPr>
        <w:jc w:val="both"/>
      </w:pPr>
      <w:r>
        <w:tab/>
      </w:r>
      <w:r w:rsidR="00F33556">
        <w:t>g</w:t>
      </w:r>
      <w:r>
        <w:t>) ..................................................................................</w:t>
      </w:r>
    </w:p>
    <w:p w14:paraId="6FC5A3A1" w14:textId="77777777" w:rsidR="00720157" w:rsidRDefault="00720157">
      <w:pPr>
        <w:jc w:val="both"/>
      </w:pPr>
    </w:p>
    <w:p w14:paraId="0C235380" w14:textId="77777777" w:rsidR="003B425F" w:rsidRDefault="003B425F">
      <w:pPr>
        <w:jc w:val="both"/>
      </w:pPr>
      <w:r>
        <w:t xml:space="preserve">      III. Forma złożenia oferty</w:t>
      </w:r>
    </w:p>
    <w:p w14:paraId="4246FA4A" w14:textId="77777777" w:rsidR="003B425F" w:rsidRDefault="003B425F">
      <w:pPr>
        <w:jc w:val="both"/>
      </w:pPr>
      <w:r>
        <w:t xml:space="preserve">      Ofertę na formularzu oferty należy złożyć w terminie do dnia ................... w formie:</w:t>
      </w:r>
    </w:p>
    <w:p w14:paraId="37FCC9D7" w14:textId="77777777" w:rsidR="003B425F" w:rsidRDefault="003B425F">
      <w:pPr>
        <w:jc w:val="both"/>
      </w:pPr>
      <w:r>
        <w:tab/>
        <w:t xml:space="preserve">- </w:t>
      </w:r>
      <w:r w:rsidRPr="00764ECE">
        <w:rPr>
          <w:strike/>
        </w:rPr>
        <w:t>pisemnej (osobiście, listownie) na adres</w:t>
      </w:r>
      <w:r>
        <w:t>: ..............................................................................</w:t>
      </w:r>
    </w:p>
    <w:p w14:paraId="77D81897" w14:textId="77777777" w:rsidR="003B425F" w:rsidRDefault="003B425F">
      <w:pPr>
        <w:jc w:val="both"/>
      </w:pPr>
      <w:r>
        <w:tab/>
        <w:t xml:space="preserve">- </w:t>
      </w:r>
      <w:r w:rsidRPr="00764ECE">
        <w:rPr>
          <w:strike/>
        </w:rPr>
        <w:t>faxem na numer</w:t>
      </w:r>
      <w:r>
        <w:t>: ........................................................................................</w:t>
      </w:r>
    </w:p>
    <w:p w14:paraId="383450BE" w14:textId="593A2EFB" w:rsidR="003B425F" w:rsidRDefault="003B425F">
      <w:pPr>
        <w:jc w:val="both"/>
      </w:pPr>
      <w:r>
        <w:tab/>
        <w:t xml:space="preserve">- w wersji elektronicznej na e – mail: </w:t>
      </w:r>
      <w:r w:rsidR="00E860F5" w:rsidRPr="00251164">
        <w:t>https://mssw.ezamawiajacy.pl</w:t>
      </w:r>
    </w:p>
    <w:p w14:paraId="0957A2CB" w14:textId="77777777" w:rsidR="00720157" w:rsidRDefault="00720157">
      <w:pPr>
        <w:jc w:val="both"/>
      </w:pPr>
    </w:p>
    <w:p w14:paraId="020CEA64" w14:textId="77777777" w:rsidR="003B425F" w:rsidRDefault="003B425F">
      <w:pPr>
        <w:jc w:val="both"/>
      </w:pPr>
      <w:r>
        <w:t xml:space="preserve">       IV. Nazwa i adres Wykonawcy</w:t>
      </w:r>
    </w:p>
    <w:p w14:paraId="4488AAFC" w14:textId="77777777" w:rsidR="003B425F" w:rsidRDefault="003B425F">
      <w:pPr>
        <w:jc w:val="both"/>
      </w:pPr>
      <w:r>
        <w:tab/>
        <w:t>Nazwa: ........................................................................</w:t>
      </w:r>
    </w:p>
    <w:p w14:paraId="4A146947" w14:textId="77777777" w:rsidR="003B425F" w:rsidRDefault="003B425F">
      <w:pPr>
        <w:jc w:val="both"/>
      </w:pPr>
      <w:r>
        <w:tab/>
        <w:t>.....................................................................................</w:t>
      </w:r>
    </w:p>
    <w:p w14:paraId="0C17B092" w14:textId="77777777" w:rsidR="003B425F" w:rsidRDefault="003B425F">
      <w:pPr>
        <w:jc w:val="both"/>
      </w:pPr>
      <w:r>
        <w:tab/>
        <w:t>Adres: .........................................................................</w:t>
      </w:r>
    </w:p>
    <w:p w14:paraId="03DD9A79" w14:textId="77777777" w:rsidR="003B425F" w:rsidRDefault="003B425F">
      <w:pPr>
        <w:jc w:val="both"/>
      </w:pPr>
      <w:r>
        <w:tab/>
        <w:t>.....................................................................................</w:t>
      </w:r>
    </w:p>
    <w:p w14:paraId="677BC7BB" w14:textId="6818A223" w:rsidR="003B425F" w:rsidRDefault="003B425F">
      <w:pPr>
        <w:jc w:val="both"/>
      </w:pPr>
      <w:r>
        <w:tab/>
        <w:t>NIP: ......................................................</w:t>
      </w:r>
      <w:r w:rsidR="0054295D">
        <w:t>.......................</w:t>
      </w:r>
    </w:p>
    <w:p w14:paraId="623D6873" w14:textId="6C71DE02" w:rsidR="0054295D" w:rsidRDefault="0054295D">
      <w:pPr>
        <w:jc w:val="both"/>
      </w:pPr>
      <w:r>
        <w:tab/>
        <w:t xml:space="preserve">Osoba </w:t>
      </w:r>
      <w:r w:rsidRPr="0054295D">
        <w:t>reprezent</w:t>
      </w:r>
      <w:r>
        <w:t>ująca firmę :…………………………………..</w:t>
      </w:r>
    </w:p>
    <w:p w14:paraId="266330B3" w14:textId="06852292" w:rsidR="0054295D" w:rsidRDefault="0054295D">
      <w:pPr>
        <w:jc w:val="both"/>
      </w:pPr>
      <w:r>
        <w:tab/>
        <w:t>Stanowisko:…………………………………………………….</w:t>
      </w:r>
    </w:p>
    <w:p w14:paraId="33FBD2CE" w14:textId="5E650D64" w:rsidR="0054295D" w:rsidRDefault="0054295D">
      <w:pPr>
        <w:jc w:val="both"/>
      </w:pPr>
      <w:r>
        <w:tab/>
      </w:r>
      <w:r w:rsidRPr="0054295D">
        <w:t>Osoba odpowiedzialna za realizacje umowy:</w:t>
      </w:r>
      <w:r>
        <w:t>………………….</w:t>
      </w:r>
    </w:p>
    <w:p w14:paraId="1E2BB5C9" w14:textId="4771A50C" w:rsidR="00997BEA" w:rsidRDefault="00997BEA">
      <w:pPr>
        <w:jc w:val="both"/>
      </w:pPr>
      <w:r>
        <w:tab/>
        <w:t>Kontakt telefoniczny:</w:t>
      </w:r>
      <w:r w:rsidR="00BE5E35">
        <w:t>…………………………………..</w:t>
      </w:r>
    </w:p>
    <w:p w14:paraId="02AC11EC" w14:textId="3368682F" w:rsidR="00997BEA" w:rsidRDefault="00997BEA">
      <w:pPr>
        <w:jc w:val="both"/>
      </w:pPr>
      <w:r>
        <w:tab/>
      </w:r>
      <w:r w:rsidR="00BE5E35">
        <w:t>E-m</w:t>
      </w:r>
      <w:r>
        <w:t>ail</w:t>
      </w:r>
      <w:r w:rsidR="00BE5E35">
        <w:t xml:space="preserve"> do korespondencji</w:t>
      </w:r>
      <w:r>
        <w:t>:</w:t>
      </w:r>
      <w:r w:rsidR="00BE5E35">
        <w:t>…………………………………..</w:t>
      </w:r>
    </w:p>
    <w:p w14:paraId="12AA3E7B" w14:textId="77777777" w:rsidR="003B425F" w:rsidRDefault="003B425F">
      <w:pPr>
        <w:jc w:val="both"/>
      </w:pPr>
      <w:r>
        <w:tab/>
        <w:t>Nr rachunku bankowego ..........................................................................................................</w:t>
      </w:r>
    </w:p>
    <w:p w14:paraId="31151995" w14:textId="77777777" w:rsidR="00720157" w:rsidRDefault="00720157">
      <w:pPr>
        <w:jc w:val="both"/>
      </w:pPr>
    </w:p>
    <w:p w14:paraId="118326CC" w14:textId="77777777" w:rsidR="003B425F" w:rsidRDefault="003B425F">
      <w:pPr>
        <w:numPr>
          <w:ilvl w:val="0"/>
          <w:numId w:val="3"/>
        </w:numPr>
        <w:tabs>
          <w:tab w:val="left" w:pos="720"/>
        </w:tabs>
        <w:jc w:val="both"/>
      </w:pPr>
      <w:r>
        <w:t>Oferuję wykonanie przedmiotu zamówienia za:</w:t>
      </w:r>
    </w:p>
    <w:p w14:paraId="33A72456" w14:textId="68E72531" w:rsidR="00F33556" w:rsidRDefault="00F33556" w:rsidP="00F33556">
      <w:pPr>
        <w:ind w:left="720"/>
        <w:jc w:val="both"/>
      </w:pPr>
      <w:r>
        <w:t>Zadanie:………………………………………...</w:t>
      </w:r>
    </w:p>
    <w:p w14:paraId="6F742664" w14:textId="77777777" w:rsidR="003B425F" w:rsidRDefault="003B425F">
      <w:pPr>
        <w:jc w:val="both"/>
      </w:pPr>
      <w:r>
        <w:tab/>
        <w:t>cenę netto: ...........................................................</w:t>
      </w:r>
    </w:p>
    <w:p w14:paraId="55F1B2B4" w14:textId="77777777" w:rsidR="003B425F" w:rsidRDefault="003B425F">
      <w:pPr>
        <w:jc w:val="both"/>
      </w:pPr>
      <w:r>
        <w:tab/>
        <w:t>podatek VAT: .....................................................</w:t>
      </w:r>
    </w:p>
    <w:p w14:paraId="34617E48" w14:textId="77777777" w:rsidR="003B425F" w:rsidRDefault="003B425F">
      <w:pPr>
        <w:jc w:val="both"/>
      </w:pPr>
      <w:r>
        <w:tab/>
        <w:t>cenę brutto: .........................................................</w:t>
      </w:r>
    </w:p>
    <w:p w14:paraId="1B36504C" w14:textId="77777777" w:rsidR="003B425F" w:rsidRDefault="003B425F">
      <w:pPr>
        <w:jc w:val="both"/>
      </w:pPr>
      <w:r>
        <w:tab/>
        <w:t>słownie brutto: ......................................................................................................................</w:t>
      </w:r>
    </w:p>
    <w:p w14:paraId="0DB339AC" w14:textId="77777777" w:rsidR="00720157" w:rsidRDefault="00720157">
      <w:pPr>
        <w:jc w:val="both"/>
      </w:pPr>
    </w:p>
    <w:p w14:paraId="1B99FE91" w14:textId="0E7D0732" w:rsidR="00C779E6" w:rsidRDefault="003B425F">
      <w:pPr>
        <w:jc w:val="both"/>
      </w:pPr>
      <w:r>
        <w:t xml:space="preserve">   2.  Oświadczam, że zapoznałem się z opisem przedmiotu zamówienia i nie wnoszę do niego zastrzeżeń.</w:t>
      </w:r>
    </w:p>
    <w:p w14:paraId="40D4F466" w14:textId="77777777" w:rsidR="00A22845" w:rsidRDefault="00A22845">
      <w:pPr>
        <w:jc w:val="both"/>
      </w:pPr>
    </w:p>
    <w:p w14:paraId="46FA1008" w14:textId="4BC0DC6C" w:rsidR="003B425F" w:rsidRDefault="003B425F">
      <w:pPr>
        <w:jc w:val="both"/>
      </w:pPr>
      <w:r>
        <w:t xml:space="preserve"> 3.   Załącznikami do niniejszego formularza oferty stanowiącymi integralną część ofert są:</w:t>
      </w:r>
    </w:p>
    <w:p w14:paraId="0245E152" w14:textId="77777777" w:rsidR="003B425F" w:rsidRDefault="003B425F">
      <w:pPr>
        <w:jc w:val="both"/>
      </w:pPr>
      <w:r>
        <w:tab/>
        <w:t>1. ..............................................................................</w:t>
      </w:r>
    </w:p>
    <w:p w14:paraId="4DE1B52B" w14:textId="77777777" w:rsidR="003B425F" w:rsidRDefault="003B425F">
      <w:pPr>
        <w:jc w:val="both"/>
      </w:pPr>
      <w:r>
        <w:tab/>
        <w:t>2. ..............................................................................</w:t>
      </w:r>
    </w:p>
    <w:p w14:paraId="66F01D2B" w14:textId="77777777" w:rsidR="003B425F" w:rsidRDefault="003B425F">
      <w:pPr>
        <w:jc w:val="both"/>
      </w:pPr>
      <w:r>
        <w:tab/>
        <w:t>3. ..............................................................................</w:t>
      </w:r>
    </w:p>
    <w:p w14:paraId="630E4780" w14:textId="35D9D477" w:rsidR="00C779E6" w:rsidRDefault="003B425F" w:rsidP="00C779E6">
      <w:pPr>
        <w:jc w:val="both"/>
      </w:pPr>
      <w:r>
        <w:tab/>
        <w:t>4. ...........................................................................…</w:t>
      </w:r>
    </w:p>
    <w:p w14:paraId="64B25D4D" w14:textId="77777777" w:rsidR="00AA5DAB" w:rsidRDefault="00AA5DAB">
      <w:pPr>
        <w:jc w:val="both"/>
      </w:pPr>
    </w:p>
    <w:p w14:paraId="6521ED0B" w14:textId="77777777" w:rsidR="00A1515D" w:rsidRDefault="00A1515D">
      <w:pPr>
        <w:jc w:val="both"/>
      </w:pPr>
    </w:p>
    <w:p w14:paraId="53B1BE91" w14:textId="77777777" w:rsidR="003B425F" w:rsidRDefault="003B425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........................................, dnia 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 osoby uprawnionej)</w:t>
      </w:r>
    </w:p>
    <w:p w14:paraId="64E8B4AA" w14:textId="77777777" w:rsidR="003B425F" w:rsidRDefault="003B425F">
      <w:pPr>
        <w:jc w:val="both"/>
      </w:pPr>
    </w:p>
    <w:p w14:paraId="4E67BE7D" w14:textId="44B0CCBD" w:rsidR="003B425F" w:rsidRDefault="003B425F"/>
    <w:p w14:paraId="4DAB46C6" w14:textId="3EC70B26" w:rsidR="00A22845" w:rsidRDefault="00A22845"/>
    <w:p w14:paraId="4FBFE5A9" w14:textId="77777777" w:rsidR="00ED1B59" w:rsidRDefault="00ED1B59"/>
    <w:p w14:paraId="2AE2A5CA" w14:textId="53FEF087" w:rsidR="00A22845" w:rsidRDefault="00A22845"/>
    <w:p w14:paraId="765E4315" w14:textId="194066E1" w:rsidR="00A22845" w:rsidRDefault="00A22845"/>
    <w:p w14:paraId="56B78F18" w14:textId="77777777" w:rsidR="00A22845" w:rsidRDefault="00A22845"/>
    <w:p w14:paraId="7D03AE5A" w14:textId="77777777" w:rsidR="000320B4" w:rsidRPr="000320B4" w:rsidRDefault="000320B4" w:rsidP="000320B4">
      <w:pPr>
        <w:jc w:val="both"/>
        <w:rPr>
          <w:rFonts w:cs="Calibri"/>
          <w:i/>
          <w:sz w:val="20"/>
          <w:szCs w:val="20"/>
          <w:u w:val="single"/>
        </w:rPr>
      </w:pPr>
      <w:r w:rsidRPr="000320B4">
        <w:rPr>
          <w:rFonts w:cs="Calibri"/>
          <w:i/>
          <w:sz w:val="20"/>
          <w:szCs w:val="20"/>
          <w:u w:val="single"/>
        </w:rPr>
        <w:t xml:space="preserve">Zgodnie z art. 13 Ogólnego Rozporządzenia o Ochronie Danych (RODO) informujemy, że: </w:t>
      </w:r>
    </w:p>
    <w:p w14:paraId="1144B6F2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 xml:space="preserve">Administratorem danych osobowych </w:t>
      </w:r>
      <w:r w:rsidRPr="000320B4">
        <w:rPr>
          <w:rFonts w:cs="Calibri"/>
          <w:b/>
          <w:bCs/>
          <w:iCs/>
          <w:sz w:val="20"/>
          <w:szCs w:val="20"/>
        </w:rPr>
        <w:t xml:space="preserve">Wykonawców biorących udział w postępowaniu o udzielenie zamówienia publicznego </w:t>
      </w:r>
      <w:r w:rsidRPr="000320B4">
        <w:rPr>
          <w:rFonts w:cs="Calibri"/>
          <w:iCs/>
          <w:sz w:val="20"/>
          <w:szCs w:val="20"/>
        </w:rPr>
        <w:t xml:space="preserve">jest </w:t>
      </w:r>
      <w:r w:rsidRPr="000320B4">
        <w:rPr>
          <w:rStyle w:val="Pogrubienie"/>
          <w:rFonts w:cs="Calibri"/>
          <w:iCs/>
          <w:sz w:val="20"/>
          <w:szCs w:val="20"/>
        </w:rPr>
        <w:t>Międzyleski Szpital Specjalistyczny w Warszawie, ul. Bursztynowa 2, 04-749 Warszawa.</w:t>
      </w:r>
    </w:p>
    <w:p w14:paraId="142B2C52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Administrator wyznaczył Inspektora Ochrony Danych, z którym można się kontaktować w sprawach przetwarzania danych osobowych za pośrednictwem poczty elektronicznej iod@mssw.pl</w:t>
      </w:r>
    </w:p>
    <w:p w14:paraId="5750076D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Administrator będzie przetwarzał dane osobowe na podstawie art. 6 ust. 1 lit. c RODO w zw. z ustawą z dnia 11 września 2019 r. – Prawo zamówień publicznych (Pzp) w celu związanym z prowadzonym postępowaniem o udzielenie zamówienia publicznego.</w:t>
      </w:r>
    </w:p>
    <w:p w14:paraId="3439BEEF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audytorem). Odbiorcami danych będą także osoby lub podmioty, którym udostępniona zostanie dokumentacja postępowania w oparciu o art. 18 oraz art. 74 ust. 1 ustawy z dnia 11 września 2019 r. – Prawo zamówień publicznych (Pzp).</w:t>
      </w:r>
    </w:p>
    <w:p w14:paraId="265EA49A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Administrator nie zamierza przekazywać danych osobowych do państwa trzeciego lub organizacji międzynarodowej.</w:t>
      </w:r>
    </w:p>
    <w:p w14:paraId="17DD7041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Przysługuje prawo uzyskać kopię swoich danych osobowych w siedzibie Administratora.</w:t>
      </w:r>
    </w:p>
    <w:p w14:paraId="25282BF5" w14:textId="77777777" w:rsidR="000320B4" w:rsidRPr="000320B4" w:rsidRDefault="000320B4" w:rsidP="000320B4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="Calibri"/>
          <w:iCs/>
        </w:rPr>
      </w:pPr>
      <w:r w:rsidRPr="000320B4">
        <w:rPr>
          <w:rFonts w:cs="Calibri"/>
          <w:iCs/>
        </w:rPr>
        <w:t>Dane osobowe będą przetwarzane przez okres wskazany w ustawie Pzp albo w przypadku zamówień realizowanych w ramach projektów (np. współfinansowanych ze środków Unii Europejskiej) przez okres wskazany w wytycznych w zakresie kwalifikowalności wydatków.</w:t>
      </w:r>
    </w:p>
    <w:p w14:paraId="112B0E47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Osobie, której dane dotyczą przysługuje prawo dostępu do treści swoich danych, ich sprostowania lub ograniczenia przetwarzania, a także prawo do wniesienia skargi do organu nadzorczego, tj. Prezesa Urzędu Ochrony Danych Osobowych, przy czym:</w:t>
      </w:r>
    </w:p>
    <w:p w14:paraId="3BCF7D14" w14:textId="77777777" w:rsidR="000320B4" w:rsidRPr="000320B4" w:rsidRDefault="000320B4" w:rsidP="000320B4">
      <w:pPr>
        <w:widowControl/>
        <w:numPr>
          <w:ilvl w:val="1"/>
          <w:numId w:val="5"/>
        </w:numPr>
        <w:suppressAutoHyphens w:val="0"/>
        <w:spacing w:line="276" w:lineRule="auto"/>
        <w:ind w:left="709" w:hanging="283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W przypadku obowiązków wynikających z art. 15 ust. 1-3 RODO zamawiający ma prawo żądać od osoby, której dane dotyczą wskazania dodatkowych informacji mających na celu sprecyzowanie żądania, w szczególności podania nazwy lub daty zakończonego postępowania o udzielenie zamówienia;</w:t>
      </w:r>
    </w:p>
    <w:p w14:paraId="21FE4674" w14:textId="77777777" w:rsidR="000320B4" w:rsidRPr="000320B4" w:rsidRDefault="000320B4" w:rsidP="000320B4">
      <w:pPr>
        <w:widowControl/>
        <w:numPr>
          <w:ilvl w:val="1"/>
          <w:numId w:val="5"/>
        </w:numPr>
        <w:suppressAutoHyphens w:val="0"/>
        <w:spacing w:line="276" w:lineRule="auto"/>
        <w:ind w:left="709" w:hanging="283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Skorzystanie z prawa do sprostowania lub uzupełnienia nie może skutkować zmianą wyniku postępowania o udzielenie zamówienia publicznego ani zmianą postanowień umowy w sprawie zamówienia publicznego w zakresie niezgodnym z ustawą oraz nie może naruszać integralności protokołu oraz jego załączników;</w:t>
      </w:r>
    </w:p>
    <w:p w14:paraId="32E18FFB" w14:textId="77777777" w:rsidR="000320B4" w:rsidRPr="000320B4" w:rsidRDefault="000320B4" w:rsidP="000320B4">
      <w:pPr>
        <w:widowControl/>
        <w:numPr>
          <w:ilvl w:val="1"/>
          <w:numId w:val="5"/>
        </w:numPr>
        <w:suppressAutoHyphens w:val="0"/>
        <w:spacing w:line="276" w:lineRule="auto"/>
        <w:ind w:left="709" w:hanging="283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Prawo do ograniczenia przetwarzania danych osobowych nie ogranicza przetwarzania danych osobowych do czasu zakończenia tego postępowania. Prawo do ograniczenia przetwarzania danych osobowych nie ma zastosowania w odniesieniu do przechowywania, w celu zapewnienia korzystania ze środków ochrony prawnej w celu ochrony praw innej osoby fizycznej i prawnej, lub z uwagi  na ważne względy interesu publicznego Unii Europejskiej lub państwa członkowskiego.</w:t>
      </w:r>
    </w:p>
    <w:p w14:paraId="125D60BC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Podanie danych osobowych jest dobrowolne, jednakże niezbędne do przeprowadzenia postępowaniem o udzielenie zamówienia publicznego. Konsekwencje niepodania danych określa ustawa Pzp.</w:t>
      </w:r>
    </w:p>
    <w:p w14:paraId="2354C9E4" w14:textId="77777777" w:rsidR="000320B4" w:rsidRPr="000320B4" w:rsidRDefault="000320B4" w:rsidP="000320B4">
      <w:pPr>
        <w:pStyle w:val="Akapitzlist"/>
        <w:numPr>
          <w:ilvl w:val="0"/>
          <w:numId w:val="5"/>
        </w:numPr>
        <w:spacing w:after="0" w:line="276" w:lineRule="auto"/>
        <w:rPr>
          <w:rFonts w:cs="Calibri"/>
          <w:iCs/>
        </w:rPr>
      </w:pPr>
      <w:r w:rsidRPr="000320B4">
        <w:rPr>
          <w:rFonts w:cs="Calibri"/>
          <w:iCs/>
        </w:rPr>
        <w:t>Administrator nie podejmuje decyzji w sposób zautomatyzowany w oparciu o podane dane osobowe.</w:t>
      </w:r>
    </w:p>
    <w:p w14:paraId="20D374E3" w14:textId="6C2A27D8" w:rsidR="000320B4" w:rsidRDefault="000320B4" w:rsidP="00AF4E18">
      <w:pPr>
        <w:widowControl/>
        <w:suppressAutoHyphens w:val="0"/>
      </w:pPr>
    </w:p>
    <w:sectPr w:rsidR="000320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1373F43"/>
    <w:multiLevelType w:val="hybridMultilevel"/>
    <w:tmpl w:val="2188C64E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278D8"/>
    <w:multiLevelType w:val="hybridMultilevel"/>
    <w:tmpl w:val="414A18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6D7723B"/>
    <w:multiLevelType w:val="hybridMultilevel"/>
    <w:tmpl w:val="87C8A5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070380">
    <w:abstractNumId w:val="0"/>
  </w:num>
  <w:num w:numId="2" w16cid:durableId="788280171">
    <w:abstractNumId w:val="1"/>
  </w:num>
  <w:num w:numId="3" w16cid:durableId="1062556062">
    <w:abstractNumId w:val="2"/>
  </w:num>
  <w:num w:numId="4" w16cid:durableId="1470439345">
    <w:abstractNumId w:val="3"/>
  </w:num>
  <w:num w:numId="5" w16cid:durableId="1991709169">
    <w:abstractNumId w:val="6"/>
  </w:num>
  <w:num w:numId="6" w16cid:durableId="1588421992">
    <w:abstractNumId w:val="4"/>
  </w:num>
  <w:num w:numId="7" w16cid:durableId="5163875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8F0"/>
    <w:rsid w:val="0001187E"/>
    <w:rsid w:val="000320B4"/>
    <w:rsid w:val="000549FB"/>
    <w:rsid w:val="00064979"/>
    <w:rsid w:val="000772AD"/>
    <w:rsid w:val="00085D75"/>
    <w:rsid w:val="000A5FED"/>
    <w:rsid w:val="000C0C4F"/>
    <w:rsid w:val="000C371B"/>
    <w:rsid w:val="000D0AFF"/>
    <w:rsid w:val="000D7FB8"/>
    <w:rsid w:val="00104078"/>
    <w:rsid w:val="0013602E"/>
    <w:rsid w:val="00172124"/>
    <w:rsid w:val="001B03BC"/>
    <w:rsid w:val="001C2D80"/>
    <w:rsid w:val="001D5354"/>
    <w:rsid w:val="002109EA"/>
    <w:rsid w:val="00222E69"/>
    <w:rsid w:val="0023481D"/>
    <w:rsid w:val="00255115"/>
    <w:rsid w:val="002822F8"/>
    <w:rsid w:val="00282D57"/>
    <w:rsid w:val="002873B0"/>
    <w:rsid w:val="00287634"/>
    <w:rsid w:val="002B7D17"/>
    <w:rsid w:val="002E0760"/>
    <w:rsid w:val="0030037D"/>
    <w:rsid w:val="00323268"/>
    <w:rsid w:val="0032448C"/>
    <w:rsid w:val="00327334"/>
    <w:rsid w:val="003B425F"/>
    <w:rsid w:val="003B5112"/>
    <w:rsid w:val="003D39EF"/>
    <w:rsid w:val="003D5CE0"/>
    <w:rsid w:val="003E156E"/>
    <w:rsid w:val="003E578E"/>
    <w:rsid w:val="003E67C4"/>
    <w:rsid w:val="003E7E30"/>
    <w:rsid w:val="00411A55"/>
    <w:rsid w:val="0043690D"/>
    <w:rsid w:val="004806E3"/>
    <w:rsid w:val="004A789E"/>
    <w:rsid w:val="004C2CB7"/>
    <w:rsid w:val="004C4B10"/>
    <w:rsid w:val="004C66EE"/>
    <w:rsid w:val="004E2BC6"/>
    <w:rsid w:val="004E40D0"/>
    <w:rsid w:val="004F5C6E"/>
    <w:rsid w:val="0050317E"/>
    <w:rsid w:val="00511610"/>
    <w:rsid w:val="005137EE"/>
    <w:rsid w:val="00517FA0"/>
    <w:rsid w:val="0054295D"/>
    <w:rsid w:val="00560986"/>
    <w:rsid w:val="005625F3"/>
    <w:rsid w:val="005673BA"/>
    <w:rsid w:val="005770C4"/>
    <w:rsid w:val="0058229A"/>
    <w:rsid w:val="005A0C5A"/>
    <w:rsid w:val="005B5355"/>
    <w:rsid w:val="005F4BE3"/>
    <w:rsid w:val="006176C7"/>
    <w:rsid w:val="006227CC"/>
    <w:rsid w:val="00640D17"/>
    <w:rsid w:val="00646859"/>
    <w:rsid w:val="00650B9F"/>
    <w:rsid w:val="00663951"/>
    <w:rsid w:val="00684992"/>
    <w:rsid w:val="00696D1D"/>
    <w:rsid w:val="006A3031"/>
    <w:rsid w:val="006C03D5"/>
    <w:rsid w:val="006F1A79"/>
    <w:rsid w:val="006F7F25"/>
    <w:rsid w:val="00720157"/>
    <w:rsid w:val="00744988"/>
    <w:rsid w:val="00754C22"/>
    <w:rsid w:val="00764ECE"/>
    <w:rsid w:val="007667DC"/>
    <w:rsid w:val="00780B44"/>
    <w:rsid w:val="00795687"/>
    <w:rsid w:val="007A56C0"/>
    <w:rsid w:val="007B2096"/>
    <w:rsid w:val="007B7319"/>
    <w:rsid w:val="007D255D"/>
    <w:rsid w:val="008225DB"/>
    <w:rsid w:val="00836CB0"/>
    <w:rsid w:val="00844AC0"/>
    <w:rsid w:val="008640D0"/>
    <w:rsid w:val="00867449"/>
    <w:rsid w:val="00877F50"/>
    <w:rsid w:val="00886C3F"/>
    <w:rsid w:val="0089612B"/>
    <w:rsid w:val="008A0EDB"/>
    <w:rsid w:val="008A291C"/>
    <w:rsid w:val="008A74CC"/>
    <w:rsid w:val="008F05F7"/>
    <w:rsid w:val="008F062D"/>
    <w:rsid w:val="008F1ED7"/>
    <w:rsid w:val="008F73AC"/>
    <w:rsid w:val="009006C0"/>
    <w:rsid w:val="00903D80"/>
    <w:rsid w:val="00906494"/>
    <w:rsid w:val="00912DB9"/>
    <w:rsid w:val="00945DDA"/>
    <w:rsid w:val="00947529"/>
    <w:rsid w:val="009509C2"/>
    <w:rsid w:val="009903EE"/>
    <w:rsid w:val="009943F6"/>
    <w:rsid w:val="00997BEA"/>
    <w:rsid w:val="009D09F9"/>
    <w:rsid w:val="00A03D8F"/>
    <w:rsid w:val="00A0429A"/>
    <w:rsid w:val="00A0620A"/>
    <w:rsid w:val="00A13757"/>
    <w:rsid w:val="00A1515D"/>
    <w:rsid w:val="00A22845"/>
    <w:rsid w:val="00A55A92"/>
    <w:rsid w:val="00A62FEE"/>
    <w:rsid w:val="00A7606B"/>
    <w:rsid w:val="00AA5DAB"/>
    <w:rsid w:val="00AB69AB"/>
    <w:rsid w:val="00AF4E18"/>
    <w:rsid w:val="00B120E7"/>
    <w:rsid w:val="00B256BF"/>
    <w:rsid w:val="00B26919"/>
    <w:rsid w:val="00B403DE"/>
    <w:rsid w:val="00B45FEF"/>
    <w:rsid w:val="00B828F9"/>
    <w:rsid w:val="00B97E65"/>
    <w:rsid w:val="00BB0B44"/>
    <w:rsid w:val="00BC0242"/>
    <w:rsid w:val="00BD3F66"/>
    <w:rsid w:val="00BD755A"/>
    <w:rsid w:val="00BE5E35"/>
    <w:rsid w:val="00C13F57"/>
    <w:rsid w:val="00C332D5"/>
    <w:rsid w:val="00C60C4E"/>
    <w:rsid w:val="00C67A30"/>
    <w:rsid w:val="00C779E6"/>
    <w:rsid w:val="00CA4C2D"/>
    <w:rsid w:val="00CA6E5F"/>
    <w:rsid w:val="00CC042A"/>
    <w:rsid w:val="00CC0584"/>
    <w:rsid w:val="00CC128C"/>
    <w:rsid w:val="00CD3CE4"/>
    <w:rsid w:val="00CE16F6"/>
    <w:rsid w:val="00CE6F3E"/>
    <w:rsid w:val="00D03242"/>
    <w:rsid w:val="00D07846"/>
    <w:rsid w:val="00D10040"/>
    <w:rsid w:val="00D2353F"/>
    <w:rsid w:val="00D33B7E"/>
    <w:rsid w:val="00D36031"/>
    <w:rsid w:val="00D62B4F"/>
    <w:rsid w:val="00D878F0"/>
    <w:rsid w:val="00D9571B"/>
    <w:rsid w:val="00DF06D8"/>
    <w:rsid w:val="00DF4F72"/>
    <w:rsid w:val="00E009EB"/>
    <w:rsid w:val="00E148BF"/>
    <w:rsid w:val="00E20FD6"/>
    <w:rsid w:val="00E23C84"/>
    <w:rsid w:val="00E36EBC"/>
    <w:rsid w:val="00E7244F"/>
    <w:rsid w:val="00E82DDB"/>
    <w:rsid w:val="00E860F5"/>
    <w:rsid w:val="00EB463C"/>
    <w:rsid w:val="00ED1B59"/>
    <w:rsid w:val="00EE2ED9"/>
    <w:rsid w:val="00EF0D4E"/>
    <w:rsid w:val="00F0644E"/>
    <w:rsid w:val="00F23A19"/>
    <w:rsid w:val="00F31BBE"/>
    <w:rsid w:val="00F33556"/>
    <w:rsid w:val="00F366A7"/>
    <w:rsid w:val="00F42020"/>
    <w:rsid w:val="00F614FA"/>
    <w:rsid w:val="00F63998"/>
    <w:rsid w:val="00F6730E"/>
    <w:rsid w:val="00F814BB"/>
    <w:rsid w:val="00F92BB0"/>
    <w:rsid w:val="00F951CA"/>
    <w:rsid w:val="00FB6597"/>
    <w:rsid w:val="00FF00D7"/>
    <w:rsid w:val="00FF16D0"/>
    <w:rsid w:val="00FF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217F5D7"/>
  <w15:chartTrackingRefBased/>
  <w15:docId w15:val="{1A36CCF7-B969-4385-B05F-33ED50583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0320B4"/>
  </w:style>
  <w:style w:type="paragraph" w:styleId="Akapitzlist">
    <w:name w:val="List Paragraph"/>
    <w:basedOn w:val="Normalny"/>
    <w:link w:val="AkapitzlistZnak"/>
    <w:uiPriority w:val="34"/>
    <w:qFormat/>
    <w:rsid w:val="000320B4"/>
    <w:pPr>
      <w:widowControl/>
      <w:suppressAutoHyphens w:val="0"/>
      <w:spacing w:after="160" w:line="25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0320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2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904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Informatyka MSSW</dc:creator>
  <cp:keywords/>
  <cp:lastModifiedBy>Mssw Warszawa</cp:lastModifiedBy>
  <cp:revision>119</cp:revision>
  <cp:lastPrinted>2024-10-30T08:28:00Z</cp:lastPrinted>
  <dcterms:created xsi:type="dcterms:W3CDTF">2023-03-30T07:36:00Z</dcterms:created>
  <dcterms:modified xsi:type="dcterms:W3CDTF">2026-04-22T05:54:00Z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</Properties>
</file>